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18E2E" w14:textId="0A867095" w:rsidR="00BE4C08" w:rsidRPr="00BE4C08" w:rsidRDefault="00BE4C08" w:rsidP="003E5B02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2b do SWZ</w:t>
      </w:r>
    </w:p>
    <w:p w14:paraId="6C18612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53612A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FC386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B066C3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70731A74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ACABA4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E58B2B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BCD2BE3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191984A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3029E56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16810E67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701251F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9E0868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596535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308306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015CA107" w14:textId="394843BD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7FC3DF44" w14:textId="77777777" w:rsidTr="00067CBA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599A3680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0C29A5BF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 na podstawie art. 125 ust. 1 ustawy Pzp dotyczące</w:t>
            </w:r>
          </w:p>
          <w:p w14:paraId="34C835C7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PODSTAW DO WYKLUCZENIA </w:t>
            </w:r>
          </w:p>
        </w:tc>
      </w:tr>
    </w:tbl>
    <w:p w14:paraId="18593AF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23750DF" w14:textId="2A374BAD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</w:t>
      </w:r>
      <w:r w:rsidR="00622B7B">
        <w:rPr>
          <w:rFonts w:ascii="Cambria" w:hAnsi="Cambria" w:cs="Arial"/>
          <w:snapToGrid w:val="0"/>
          <w:sz w:val="20"/>
          <w:szCs w:val="20"/>
        </w:rPr>
        <w:t>licznych ( Dz. U. z 2024 r, poz. 1320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0F2657A0" w14:textId="77777777" w:rsidR="00BE4C08" w:rsidRPr="005B5052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214D3067" w14:textId="77777777" w:rsidR="00FC1878" w:rsidRDefault="00FC1878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FC1878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Przebudowa istniejącego placu zabaw przy Klubiku Dziecięcym </w:t>
      </w:r>
    </w:p>
    <w:p w14:paraId="3560AB03" w14:textId="41317473" w:rsidR="00622B7B" w:rsidRDefault="00FC1878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FC1878">
        <w:rPr>
          <w:rFonts w:ascii="Cambria" w:eastAsia="Calibri" w:hAnsi="Cambria" w:cs="Arial"/>
          <w:b/>
          <w:bCs/>
          <w:sz w:val="26"/>
          <w:szCs w:val="26"/>
          <w:lang w:eastAsia="en-US"/>
        </w:rPr>
        <w:t>„Kubusiowy Raj w Lelicach”</w:t>
      </w:r>
    </w:p>
    <w:p w14:paraId="6F9C40DB" w14:textId="77777777" w:rsidR="00FC1878" w:rsidRPr="005B5052" w:rsidRDefault="00FC1878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16"/>
          <w:szCs w:val="16"/>
          <w:lang w:eastAsia="en-US"/>
        </w:rPr>
      </w:pPr>
    </w:p>
    <w:p w14:paraId="071C465E" w14:textId="7965ED1E" w:rsid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6469F38" w14:textId="77777777" w:rsidR="00622B7B" w:rsidRPr="005B5052" w:rsidRDefault="00622B7B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62C4373F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1C886772" w14:textId="77777777" w:rsidR="00BE4C08" w:rsidRPr="005B5052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7F5480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57D9C0B6" w14:textId="77777777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>Nie podlegam wykluczeniu z postępowania na podstawie art. 108 ust. 1 ustawy Pzp.</w:t>
      </w:r>
    </w:p>
    <w:p w14:paraId="5D2E78DB" w14:textId="77777777" w:rsidR="000537D3" w:rsidRDefault="00BE4C08" w:rsidP="000537D3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Oświadczam, że zachodzą w stosunku do mnie podstawy wykluczenia z postępowania na podstawie art. ………………………………………………….. ustawy Pzp </w:t>
      </w:r>
      <w:r w:rsidRPr="00BE4C08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(podać mającą zastosowanie podstawę wykluczenia spośród wymienionych w art. 108 ustawy Pzp).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naprawcze:</w:t>
      </w:r>
      <w:r w:rsidR="00AE108D">
        <w:rPr>
          <w:rFonts w:asciiTheme="majorHAnsi" w:hAnsiTheme="majorHAnsi" w:cs="Arial"/>
          <w:color w:val="000000"/>
          <w:sz w:val="20"/>
          <w:szCs w:val="20"/>
        </w:rPr>
        <w:t xml:space="preserve"> </w:t>
      </w:r>
    </w:p>
    <w:p w14:paraId="57C2E37A" w14:textId="388B9060" w:rsidR="00BE4C08" w:rsidRPr="000537D3" w:rsidRDefault="00BE4C08" w:rsidP="000537D3">
      <w:pPr>
        <w:tabs>
          <w:tab w:val="num" w:pos="850"/>
        </w:tabs>
        <w:autoSpaceDE w:val="0"/>
        <w:autoSpaceDN w:val="0"/>
        <w:adjustRightInd w:val="0"/>
        <w:spacing w:before="120" w:line="21" w:lineRule="atLeast"/>
        <w:ind w:left="568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0537D3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DA598" w14:textId="2B714618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</w:t>
      </w:r>
      <w:r w:rsidR="000537D3">
        <w:rPr>
          <w:rFonts w:asciiTheme="majorHAnsi" w:hAnsiTheme="majorHAnsi" w:cs="Arial"/>
          <w:sz w:val="20"/>
          <w:szCs w:val="20"/>
        </w:rPr>
        <w:t>stwa narodowego (Dz. U. 2024 r. poz. 507</w:t>
      </w:r>
      <w:r w:rsidRPr="00BE4C08">
        <w:rPr>
          <w:rFonts w:asciiTheme="majorHAnsi" w:hAnsiTheme="majorHAnsi" w:cs="Arial"/>
          <w:sz w:val="20"/>
          <w:szCs w:val="20"/>
        </w:rPr>
        <w:t>).</w:t>
      </w:r>
    </w:p>
    <w:p w14:paraId="2BD42AC0" w14:textId="7E4AB17D" w:rsidR="005B5052" w:rsidRPr="005B5052" w:rsidRDefault="005B5052" w:rsidP="00BE4C08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16"/>
          <w:szCs w:val="16"/>
        </w:rPr>
      </w:pPr>
    </w:p>
    <w:p w14:paraId="71897F92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BF6BAD3" w14:textId="799282D2" w:rsid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4B1BA70" w14:textId="77777777" w:rsidR="0099397F" w:rsidRPr="00BE4C08" w:rsidRDefault="0099397F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369E627" w14:textId="77777777" w:rsidR="00BE4C08" w:rsidRPr="00BE4C08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lastRenderedPageBreak/>
        <w:t>…………………………………………………………………….…</w:t>
      </w:r>
    </w:p>
    <w:p w14:paraId="5DB7EDB8" w14:textId="585C9007" w:rsidR="00BE4C08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20E50C1" w14:textId="77777777" w:rsidR="0099397F" w:rsidRPr="005B5052" w:rsidRDefault="0099397F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4278B99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PODMIOTU, NA KTÓREGO ZASOBY POWOŁUJE SIĘ WYKONAWCA:</w:t>
      </w:r>
    </w:p>
    <w:p w14:paraId="2C23720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6DA63B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w zależności od podmiotu: NIP/PESEL, KRS/CEiDG)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3302FE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2EC31D5" w14:textId="0430D86B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A4069E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642BC597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173499B" w14:textId="785AEE6A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EDB9A0C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39B196E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F7D06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będącego/ych podwykonawcą/ami: ……………………………………………………………………..….…………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  <w:t>w zależności od podmiotu: NIP/PESEL, KRS/CEiDG)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o udzielenie zamówienia.</w:t>
      </w:r>
    </w:p>
    <w:p w14:paraId="7A02ABC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96DBEAE" w14:textId="05F5AF82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238FC7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F3B3B1A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E729C67" w14:textId="4869FC0F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E6F7CE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30BD724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ED4E7F9" w14:textId="0C95732D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</w:t>
      </w:r>
      <w:r w:rsidR="00514096">
        <w:rPr>
          <w:rFonts w:asciiTheme="majorHAnsi" w:eastAsia="Calibri" w:hAnsiTheme="majorHAnsi" w:cs="Arial"/>
          <w:sz w:val="20"/>
          <w:szCs w:val="20"/>
          <w:lang w:eastAsia="en-US"/>
        </w:rPr>
        <w:t>ścią konsekwencji wprowadzenia Z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amawiającego w błąd przy przedstawianiu informacji.</w:t>
      </w:r>
    </w:p>
    <w:p w14:paraId="78D43CC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741D499" w14:textId="1A73996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385B70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4607D0B3" w14:textId="6E05E9E4" w:rsidR="00BE4C08" w:rsidRDefault="00BE4C08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3EACA55" w14:textId="77777777" w:rsidR="00622B7B" w:rsidRPr="00622B7B" w:rsidRDefault="00622B7B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524991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810E71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7DFC86" w14:textId="77777777" w:rsidR="00BE4C08" w:rsidRPr="00BE4C08" w:rsidRDefault="00BE4C08" w:rsidP="001F0452">
      <w:pPr>
        <w:numPr>
          <w:ilvl w:val="1"/>
          <w:numId w:val="46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5B4D9019" w14:textId="77777777" w:rsidR="00BE4C08" w:rsidRPr="00BE4C08" w:rsidRDefault="00BE4C08" w:rsidP="001F0452">
      <w:pPr>
        <w:widowControl w:val="0"/>
        <w:numPr>
          <w:ilvl w:val="1"/>
          <w:numId w:val="46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1B241A9D" w14:textId="1E990323" w:rsidR="005B5052" w:rsidRPr="00BE4C08" w:rsidRDefault="005B5052" w:rsidP="005B5052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222A8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C795A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C4079F" w14:textId="77777777" w:rsidR="00BE4C08" w:rsidRPr="00BE4C08" w:rsidRDefault="00BE4C08" w:rsidP="00BE4C08">
      <w:pPr>
        <w:spacing w:line="360" w:lineRule="auto"/>
        <w:jc w:val="center"/>
        <w:rPr>
          <w:rFonts w:asciiTheme="majorHAnsi" w:hAnsiTheme="majorHAnsi" w:cstheme="minorHAnsi"/>
          <w:sz w:val="16"/>
          <w:szCs w:val="16"/>
        </w:rPr>
      </w:pPr>
      <w:r w:rsidRPr="00BE4C08">
        <w:rPr>
          <w:rFonts w:asciiTheme="majorHAnsi" w:hAnsiTheme="majorHAnsi" w:cstheme="minorHAnsi"/>
          <w:sz w:val="20"/>
          <w:szCs w:val="20"/>
        </w:rPr>
        <w:t xml:space="preserve">                                      </w:t>
      </w:r>
      <w:r w:rsidRPr="00BE4C08">
        <w:rPr>
          <w:rFonts w:asciiTheme="majorHAnsi" w:hAnsiTheme="majorHAnsi" w:cstheme="minorHAnsi"/>
          <w:sz w:val="16"/>
          <w:szCs w:val="16"/>
        </w:rPr>
        <w:t xml:space="preserve">                      ………………………………………………………………………..</w:t>
      </w:r>
    </w:p>
    <w:p w14:paraId="00BC5E8B" w14:textId="57EE717C" w:rsidR="009B2855" w:rsidRPr="005B5052" w:rsidRDefault="00BE4C08" w:rsidP="005B5052">
      <w:pPr>
        <w:spacing w:line="360" w:lineRule="auto"/>
        <w:jc w:val="center"/>
        <w:rPr>
          <w:rFonts w:asciiTheme="majorHAnsi" w:hAnsiTheme="majorHAnsi" w:cstheme="minorHAnsi"/>
          <w:i/>
          <w:sz w:val="16"/>
          <w:szCs w:val="16"/>
        </w:rPr>
      </w:pPr>
      <w:r w:rsidRPr="00BE4C08">
        <w:rPr>
          <w:rFonts w:asciiTheme="majorHAnsi" w:hAnsiTheme="majorHAnsi" w:cstheme="minorHAnsi"/>
          <w:i/>
          <w:sz w:val="16"/>
          <w:szCs w:val="16"/>
        </w:rPr>
        <w:t xml:space="preserve">                                                              Kwalifikowany podpis elektroniczny lub podpis zaufany lub podpis osobisty</w:t>
      </w:r>
    </w:p>
    <w:p w14:paraId="27E6E2ED" w14:textId="77777777" w:rsidR="005B5052" w:rsidRDefault="005B5052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9853C59" w14:textId="77777777" w:rsidR="0052149A" w:rsidRDefault="0052149A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476D691" w14:textId="1FDFD89A" w:rsidR="00BE4C08" w:rsidRPr="009B2855" w:rsidRDefault="00BE4C08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1828B6AE" w14:textId="77777777" w:rsidR="0099397F" w:rsidRDefault="0099397F" w:rsidP="0099397F">
      <w:pPr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99397F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E8BBC" w14:textId="77777777" w:rsidR="00C9381B" w:rsidRDefault="00C9381B" w:rsidP="000F1DCF">
      <w:r>
        <w:separator/>
      </w:r>
    </w:p>
  </w:endnote>
  <w:endnote w:type="continuationSeparator" w:id="0">
    <w:p w14:paraId="442FAE61" w14:textId="77777777" w:rsidR="00C9381B" w:rsidRDefault="00C9381B" w:rsidP="000F1DCF">
      <w:r>
        <w:continuationSeparator/>
      </w:r>
    </w:p>
  </w:endnote>
  <w:endnote w:type="continuationNotice" w:id="1">
    <w:p w14:paraId="15357372" w14:textId="77777777" w:rsidR="00C9381B" w:rsidRDefault="00C938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70379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1582F54E" w14:textId="77777777" w:rsidR="00E70379" w:rsidRPr="005D024A" w:rsidRDefault="00E70379" w:rsidP="005D024A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5D024A">
      <w:rPr>
        <w:rFonts w:ascii="Cambria" w:hAnsi="Cambria" w:cs="Arial"/>
        <w:sz w:val="16"/>
        <w:szCs w:val="16"/>
      </w:rPr>
      <w:t xml:space="preserve">Przebudowa istniejącego placu zabaw przy Klubiku Dziecięcym </w:t>
    </w:r>
  </w:p>
  <w:p w14:paraId="33E000B4" w14:textId="5C0961BD" w:rsidR="00E70379" w:rsidRDefault="00E70379" w:rsidP="005D024A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5D024A">
      <w:rPr>
        <w:rFonts w:ascii="Cambria" w:hAnsi="Cambria" w:cs="Arial"/>
        <w:sz w:val="16"/>
        <w:szCs w:val="16"/>
      </w:rPr>
      <w:t>„Kubusiowy Raj w Lelicach”</w:t>
    </w:r>
  </w:p>
  <w:p w14:paraId="7AF084EC" w14:textId="3F7136AC" w:rsidR="00E70379" w:rsidRPr="00B902C1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3E5B02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70379" w:rsidRDefault="00E70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BA27A" w14:textId="77777777" w:rsidR="00C9381B" w:rsidRDefault="00C9381B" w:rsidP="000F1DCF">
      <w:r>
        <w:separator/>
      </w:r>
    </w:p>
  </w:footnote>
  <w:footnote w:type="continuationSeparator" w:id="0">
    <w:p w14:paraId="6243E506" w14:textId="77777777" w:rsidR="00C9381B" w:rsidRDefault="00C9381B" w:rsidP="000F1DCF">
      <w:r>
        <w:continuationSeparator/>
      </w:r>
    </w:p>
  </w:footnote>
  <w:footnote w:type="continuationNotice" w:id="1">
    <w:p w14:paraId="1C173C8D" w14:textId="77777777" w:rsidR="00C9381B" w:rsidRDefault="00C9381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70379" w:rsidRDefault="00E70379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D47A0DB0"/>
    <w:lvl w:ilvl="0" w:tplc="57FE0D0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C171DE"/>
    <w:multiLevelType w:val="hybridMultilevel"/>
    <w:tmpl w:val="339EA7E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421D0B"/>
    <w:multiLevelType w:val="hybridMultilevel"/>
    <w:tmpl w:val="E166A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9C7A81"/>
    <w:multiLevelType w:val="hybridMultilevel"/>
    <w:tmpl w:val="01E029B2"/>
    <w:lvl w:ilvl="0" w:tplc="BFB07F34">
      <w:start w:val="13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3903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4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FDF0F59"/>
    <w:multiLevelType w:val="hybridMultilevel"/>
    <w:tmpl w:val="EE7A54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0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5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1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5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2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5361851"/>
    <w:multiLevelType w:val="hybridMultilevel"/>
    <w:tmpl w:val="021C39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4D85DF2"/>
    <w:multiLevelType w:val="hybridMultilevel"/>
    <w:tmpl w:val="CDC0D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0"/>
  </w:num>
  <w:num w:numId="2">
    <w:abstractNumId w:val="102"/>
  </w:num>
  <w:num w:numId="3">
    <w:abstractNumId w:val="22"/>
  </w:num>
  <w:num w:numId="4">
    <w:abstractNumId w:val="7"/>
  </w:num>
  <w:num w:numId="5">
    <w:abstractNumId w:val="138"/>
  </w:num>
  <w:num w:numId="6">
    <w:abstractNumId w:val="44"/>
  </w:num>
  <w:num w:numId="7">
    <w:abstractNumId w:val="63"/>
  </w:num>
  <w:num w:numId="8">
    <w:abstractNumId w:val="35"/>
  </w:num>
  <w:num w:numId="9">
    <w:abstractNumId w:val="36"/>
  </w:num>
  <w:num w:numId="10">
    <w:abstractNumId w:val="80"/>
  </w:num>
  <w:num w:numId="11">
    <w:abstractNumId w:val="125"/>
  </w:num>
  <w:num w:numId="12">
    <w:abstractNumId w:val="26"/>
  </w:num>
  <w:num w:numId="13">
    <w:abstractNumId w:val="27"/>
  </w:num>
  <w:num w:numId="14">
    <w:abstractNumId w:val="57"/>
  </w:num>
  <w:num w:numId="15">
    <w:abstractNumId w:val="94"/>
  </w:num>
  <w:num w:numId="16">
    <w:abstractNumId w:val="95"/>
  </w:num>
  <w:num w:numId="17">
    <w:abstractNumId w:val="130"/>
  </w:num>
  <w:num w:numId="18">
    <w:abstractNumId w:val="72"/>
  </w:num>
  <w:num w:numId="19">
    <w:abstractNumId w:val="117"/>
  </w:num>
  <w:num w:numId="20">
    <w:abstractNumId w:val="155"/>
  </w:num>
  <w:num w:numId="21">
    <w:abstractNumId w:val="132"/>
  </w:num>
  <w:num w:numId="22">
    <w:abstractNumId w:val="146"/>
  </w:num>
  <w:num w:numId="23">
    <w:abstractNumId w:val="55"/>
  </w:num>
  <w:num w:numId="24">
    <w:abstractNumId w:val="85"/>
  </w:num>
  <w:num w:numId="25">
    <w:abstractNumId w:val="77"/>
  </w:num>
  <w:num w:numId="26">
    <w:abstractNumId w:val="30"/>
  </w:num>
  <w:num w:numId="27">
    <w:abstractNumId w:val="115"/>
  </w:num>
  <w:num w:numId="28">
    <w:abstractNumId w:val="24"/>
  </w:num>
  <w:num w:numId="29">
    <w:abstractNumId w:val="10"/>
  </w:num>
  <w:num w:numId="30">
    <w:abstractNumId w:val="110"/>
  </w:num>
  <w:num w:numId="31">
    <w:abstractNumId w:val="47"/>
  </w:num>
  <w:num w:numId="32">
    <w:abstractNumId w:val="13"/>
  </w:num>
  <w:num w:numId="33">
    <w:abstractNumId w:val="96"/>
  </w:num>
  <w:num w:numId="34">
    <w:abstractNumId w:val="23"/>
  </w:num>
  <w:num w:numId="35">
    <w:abstractNumId w:val="59"/>
  </w:num>
  <w:num w:numId="36">
    <w:abstractNumId w:val="38"/>
  </w:num>
  <w:num w:numId="37">
    <w:abstractNumId w:val="114"/>
  </w:num>
  <w:num w:numId="38">
    <w:abstractNumId w:val="93"/>
  </w:num>
  <w:num w:numId="39">
    <w:abstractNumId w:val="140"/>
  </w:num>
  <w:num w:numId="40">
    <w:abstractNumId w:val="37"/>
  </w:num>
  <w:num w:numId="41">
    <w:abstractNumId w:val="147"/>
  </w:num>
  <w:num w:numId="42">
    <w:abstractNumId w:val="136"/>
  </w:num>
  <w:num w:numId="43">
    <w:abstractNumId w:val="137"/>
  </w:num>
  <w:num w:numId="44">
    <w:abstractNumId w:val="79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1"/>
  </w:num>
  <w:num w:numId="47">
    <w:abstractNumId w:val="104"/>
  </w:num>
  <w:num w:numId="48">
    <w:abstractNumId w:val="65"/>
  </w:num>
  <w:num w:numId="49">
    <w:abstractNumId w:val="2"/>
  </w:num>
  <w:num w:numId="50">
    <w:abstractNumId w:val="73"/>
  </w:num>
  <w:num w:numId="5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0"/>
  </w:num>
  <w:num w:numId="54">
    <w:abstractNumId w:val="48"/>
  </w:num>
  <w:num w:numId="55">
    <w:abstractNumId w:val="71"/>
  </w:num>
  <w:num w:numId="56">
    <w:abstractNumId w:val="61"/>
  </w:num>
  <w:num w:numId="57">
    <w:abstractNumId w:val="18"/>
  </w:num>
  <w:num w:numId="58">
    <w:abstractNumId w:val="31"/>
  </w:num>
  <w:num w:numId="59">
    <w:abstractNumId w:val="75"/>
  </w:num>
  <w:num w:numId="60">
    <w:abstractNumId w:val="109"/>
  </w:num>
  <w:num w:numId="61">
    <w:abstractNumId w:val="103"/>
  </w:num>
  <w:num w:numId="62">
    <w:abstractNumId w:val="123"/>
  </w:num>
  <w:num w:numId="63">
    <w:abstractNumId w:val="129"/>
  </w:num>
  <w:num w:numId="64">
    <w:abstractNumId w:val="142"/>
  </w:num>
  <w:num w:numId="65">
    <w:abstractNumId w:val="40"/>
  </w:num>
  <w:num w:numId="66">
    <w:abstractNumId w:val="64"/>
  </w:num>
  <w:num w:numId="67">
    <w:abstractNumId w:val="133"/>
  </w:num>
  <w:num w:numId="68">
    <w:abstractNumId w:val="124"/>
  </w:num>
  <w:num w:numId="69">
    <w:abstractNumId w:val="9"/>
  </w:num>
  <w:num w:numId="70">
    <w:abstractNumId w:val="68"/>
  </w:num>
  <w:num w:numId="71">
    <w:abstractNumId w:val="141"/>
  </w:num>
  <w:num w:numId="72">
    <w:abstractNumId w:val="148"/>
  </w:num>
  <w:num w:numId="73">
    <w:abstractNumId w:val="25"/>
  </w:num>
  <w:num w:numId="74">
    <w:abstractNumId w:val="8"/>
  </w:num>
  <w:num w:numId="75">
    <w:abstractNumId w:val="116"/>
  </w:num>
  <w:num w:numId="76">
    <w:abstractNumId w:val="88"/>
  </w:num>
  <w:num w:numId="77">
    <w:abstractNumId w:val="100"/>
  </w:num>
  <w:num w:numId="78">
    <w:abstractNumId w:val="52"/>
  </w:num>
  <w:num w:numId="79">
    <w:abstractNumId w:val="14"/>
  </w:num>
  <w:num w:numId="80">
    <w:abstractNumId w:val="107"/>
  </w:num>
  <w:num w:numId="81">
    <w:abstractNumId w:val="33"/>
  </w:num>
  <w:num w:numId="82">
    <w:abstractNumId w:val="112"/>
  </w:num>
  <w:num w:numId="83">
    <w:abstractNumId w:val="143"/>
  </w:num>
  <w:num w:numId="84">
    <w:abstractNumId w:val="149"/>
  </w:num>
  <w:num w:numId="85">
    <w:abstractNumId w:val="56"/>
  </w:num>
  <w:num w:numId="86">
    <w:abstractNumId w:val="122"/>
  </w:num>
  <w:num w:numId="87">
    <w:abstractNumId w:val="78"/>
  </w:num>
  <w:num w:numId="88">
    <w:abstractNumId w:val="54"/>
  </w:num>
  <w:num w:numId="89">
    <w:abstractNumId w:val="153"/>
  </w:num>
  <w:num w:numId="90">
    <w:abstractNumId w:val="19"/>
  </w:num>
  <w:num w:numId="91">
    <w:abstractNumId w:val="86"/>
  </w:num>
  <w:num w:numId="92">
    <w:abstractNumId w:val="12"/>
  </w:num>
  <w:num w:numId="93">
    <w:abstractNumId w:val="16"/>
  </w:num>
  <w:num w:numId="94">
    <w:abstractNumId w:val="119"/>
  </w:num>
  <w:num w:numId="95">
    <w:abstractNumId w:val="87"/>
  </w:num>
  <w:num w:numId="96">
    <w:abstractNumId w:val="50"/>
  </w:num>
  <w:num w:numId="97">
    <w:abstractNumId w:val="89"/>
  </w:num>
  <w:num w:numId="98">
    <w:abstractNumId w:val="105"/>
  </w:num>
  <w:num w:numId="99">
    <w:abstractNumId w:val="108"/>
  </w:num>
  <w:num w:numId="100">
    <w:abstractNumId w:val="39"/>
  </w:num>
  <w:num w:numId="101">
    <w:abstractNumId w:val="45"/>
  </w:num>
  <w:num w:numId="102">
    <w:abstractNumId w:val="91"/>
  </w:num>
  <w:num w:numId="103">
    <w:abstractNumId w:val="118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3"/>
  </w:num>
  <w:num w:numId="106">
    <w:abstractNumId w:val="76"/>
  </w:num>
  <w:num w:numId="107">
    <w:abstractNumId w:val="135"/>
  </w:num>
  <w:num w:numId="108">
    <w:abstractNumId w:val="152"/>
  </w:num>
  <w:num w:numId="109">
    <w:abstractNumId w:val="74"/>
  </w:num>
  <w:num w:numId="110">
    <w:abstractNumId w:val="28"/>
  </w:num>
  <w:num w:numId="111">
    <w:abstractNumId w:val="98"/>
  </w:num>
  <w:num w:numId="112">
    <w:abstractNumId w:val="154"/>
  </w:num>
  <w:num w:numId="113">
    <w:abstractNumId w:val="139"/>
  </w:num>
  <w:num w:numId="114">
    <w:abstractNumId w:val="41"/>
  </w:num>
  <w:num w:numId="115">
    <w:abstractNumId w:val="66"/>
  </w:num>
  <w:num w:numId="116">
    <w:abstractNumId w:val="70"/>
  </w:num>
  <w:num w:numId="117">
    <w:abstractNumId w:val="126"/>
  </w:num>
  <w:num w:numId="118">
    <w:abstractNumId w:val="82"/>
  </w:num>
  <w:num w:numId="119">
    <w:abstractNumId w:val="134"/>
  </w:num>
  <w:num w:numId="120">
    <w:abstractNumId w:val="21"/>
  </w:num>
  <w:num w:numId="121">
    <w:abstractNumId w:val="42"/>
  </w:num>
  <w:num w:numId="122">
    <w:abstractNumId w:val="32"/>
  </w:num>
  <w:num w:numId="123">
    <w:abstractNumId w:val="51"/>
  </w:num>
  <w:num w:numId="124">
    <w:abstractNumId w:val="101"/>
  </w:num>
  <w:num w:numId="125">
    <w:abstractNumId w:val="67"/>
  </w:num>
  <w:num w:numId="126">
    <w:abstractNumId w:val="29"/>
  </w:num>
  <w:num w:numId="127">
    <w:abstractNumId w:val="131"/>
  </w:num>
  <w:num w:numId="128">
    <w:abstractNumId w:val="92"/>
  </w:num>
  <w:num w:numId="129">
    <w:abstractNumId w:val="128"/>
  </w:num>
  <w:num w:numId="130">
    <w:abstractNumId w:val="34"/>
  </w:num>
  <w:num w:numId="131">
    <w:abstractNumId w:val="11"/>
  </w:num>
  <w:num w:numId="132">
    <w:abstractNumId w:val="46"/>
  </w:num>
  <w:num w:numId="133">
    <w:abstractNumId w:val="90"/>
  </w:num>
  <w:num w:numId="134">
    <w:abstractNumId w:val="84"/>
  </w:num>
  <w:num w:numId="135">
    <w:abstractNumId w:val="106"/>
  </w:num>
  <w:num w:numId="136">
    <w:abstractNumId w:val="151"/>
  </w:num>
  <w:num w:numId="137">
    <w:abstractNumId w:val="69"/>
  </w:num>
  <w:num w:numId="138">
    <w:abstractNumId w:val="15"/>
  </w:num>
  <w:num w:numId="139">
    <w:abstractNumId w:val="17"/>
  </w:num>
  <w:num w:numId="140">
    <w:abstractNumId w:val="53"/>
  </w:num>
  <w:num w:numId="141">
    <w:abstractNumId w:val="97"/>
  </w:num>
  <w:num w:numId="142">
    <w:abstractNumId w:val="83"/>
  </w:num>
  <w:num w:numId="143">
    <w:abstractNumId w:val="144"/>
  </w:num>
  <w:num w:numId="144">
    <w:abstractNumId w:val="49"/>
  </w:num>
  <w:num w:numId="145">
    <w:abstractNumId w:val="43"/>
  </w:num>
  <w:num w:numId="146">
    <w:abstractNumId w:val="127"/>
  </w:num>
  <w:num w:numId="147">
    <w:abstractNumId w:val="111"/>
  </w:num>
  <w:num w:numId="148">
    <w:abstractNumId w:val="99"/>
  </w:num>
  <w:num w:numId="149">
    <w:abstractNumId w:val="145"/>
  </w:num>
  <w:num w:numId="150">
    <w:abstractNumId w:val="81"/>
  </w:num>
  <w:num w:numId="151">
    <w:abstractNumId w:val="58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3DD8"/>
    <w:rsid w:val="00053F17"/>
    <w:rsid w:val="00054242"/>
    <w:rsid w:val="0005502D"/>
    <w:rsid w:val="0005623C"/>
    <w:rsid w:val="00056D68"/>
    <w:rsid w:val="0005768C"/>
    <w:rsid w:val="000601F0"/>
    <w:rsid w:val="00061705"/>
    <w:rsid w:val="00061D52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A623D"/>
    <w:rsid w:val="000B003C"/>
    <w:rsid w:val="000B03D4"/>
    <w:rsid w:val="000B05C4"/>
    <w:rsid w:val="000B08D9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9C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13A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46AAC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3634"/>
    <w:rsid w:val="00175D7A"/>
    <w:rsid w:val="00176BEB"/>
    <w:rsid w:val="00177863"/>
    <w:rsid w:val="00177AAF"/>
    <w:rsid w:val="00177B66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0A85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682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2662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2FA5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9FC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682B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A713D"/>
    <w:rsid w:val="002B002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5D8C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031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AD5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4ED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02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704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8C5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DB2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096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68AD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24A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4576"/>
    <w:rsid w:val="00605016"/>
    <w:rsid w:val="00605A89"/>
    <w:rsid w:val="00605B22"/>
    <w:rsid w:val="00606657"/>
    <w:rsid w:val="00606EDF"/>
    <w:rsid w:val="006072D9"/>
    <w:rsid w:val="006079F5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619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C5B"/>
    <w:rsid w:val="00687D8D"/>
    <w:rsid w:val="00690578"/>
    <w:rsid w:val="00690FA6"/>
    <w:rsid w:val="006927AF"/>
    <w:rsid w:val="006929D6"/>
    <w:rsid w:val="00692B88"/>
    <w:rsid w:val="00692DFD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1F76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6F7C23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548D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6977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464A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6CC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2C54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27987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0B84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613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5C8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50A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5F94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14AB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397F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9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6CA0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038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6CD"/>
    <w:rsid w:val="00AB2744"/>
    <w:rsid w:val="00AB30F8"/>
    <w:rsid w:val="00AB3704"/>
    <w:rsid w:val="00AB37EF"/>
    <w:rsid w:val="00AB3B64"/>
    <w:rsid w:val="00AB491F"/>
    <w:rsid w:val="00AB53D1"/>
    <w:rsid w:val="00AB5B48"/>
    <w:rsid w:val="00AB6833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EC6"/>
    <w:rsid w:val="00AF6FDB"/>
    <w:rsid w:val="00AF7126"/>
    <w:rsid w:val="00AF73D2"/>
    <w:rsid w:val="00AF76F2"/>
    <w:rsid w:val="00B001C0"/>
    <w:rsid w:val="00B00FE9"/>
    <w:rsid w:val="00B01116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6F75"/>
    <w:rsid w:val="00B07B30"/>
    <w:rsid w:val="00B07F86"/>
    <w:rsid w:val="00B10641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BB0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3C01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057E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50EF"/>
    <w:rsid w:val="00B865ED"/>
    <w:rsid w:val="00B86A5E"/>
    <w:rsid w:val="00B87002"/>
    <w:rsid w:val="00B876AF"/>
    <w:rsid w:val="00B902C1"/>
    <w:rsid w:val="00B90638"/>
    <w:rsid w:val="00B91119"/>
    <w:rsid w:val="00B9155B"/>
    <w:rsid w:val="00B91895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3B1C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1AA2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1B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A7B1A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7C2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56C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17496"/>
    <w:rsid w:val="00D20631"/>
    <w:rsid w:val="00D227EE"/>
    <w:rsid w:val="00D22853"/>
    <w:rsid w:val="00D22A82"/>
    <w:rsid w:val="00D22E4A"/>
    <w:rsid w:val="00D23F14"/>
    <w:rsid w:val="00D24795"/>
    <w:rsid w:val="00D2503E"/>
    <w:rsid w:val="00D259FA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878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91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0DF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2953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7B6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379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DDC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5B78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98B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878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AC007-E760-45B6-8A20-C3FC07233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11595</TotalTime>
  <Pages>2</Pages>
  <Words>700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4891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153</cp:revision>
  <cp:lastPrinted>2025-05-06T07:48:00Z</cp:lastPrinted>
  <dcterms:created xsi:type="dcterms:W3CDTF">2020-11-28T11:17:00Z</dcterms:created>
  <dcterms:modified xsi:type="dcterms:W3CDTF">2025-06-11T11:03:00Z</dcterms:modified>
</cp:coreProperties>
</file>